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EAF57" w14:textId="4E65D9A7" w:rsidR="009D1E01" w:rsidRPr="00B80F6D" w:rsidRDefault="009D1E01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B80F6D">
        <w:rPr>
          <w:rFonts w:ascii="Times New Roman" w:hAnsi="Times New Roman"/>
          <w:b/>
          <w:sz w:val="24"/>
          <w:szCs w:val="24"/>
        </w:rPr>
        <w:t xml:space="preserve">Załącznik Nr </w:t>
      </w:r>
      <w:r w:rsidR="001D0859" w:rsidRPr="00B80F6D">
        <w:rPr>
          <w:rFonts w:ascii="Times New Roman" w:hAnsi="Times New Roman"/>
          <w:b/>
          <w:sz w:val="24"/>
          <w:szCs w:val="24"/>
        </w:rPr>
        <w:t>5</w:t>
      </w:r>
    </w:p>
    <w:p w14:paraId="121975EC" w14:textId="77777777" w:rsidR="00F90312" w:rsidRDefault="00F90312">
      <w:pPr>
        <w:spacing w:after="0" w:line="240" w:lineRule="auto"/>
        <w:jc w:val="right"/>
        <w:rPr>
          <w:b/>
          <w:sz w:val="24"/>
          <w:szCs w:val="24"/>
        </w:rPr>
      </w:pPr>
    </w:p>
    <w:p w14:paraId="75CDA5FD" w14:textId="77777777" w:rsidR="00F90312" w:rsidRDefault="00F90312" w:rsidP="00F9031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B33FF">
        <w:rPr>
          <w:rFonts w:ascii="Times New Roman" w:hAnsi="Times New Roman"/>
          <w:b/>
          <w:sz w:val="24"/>
          <w:szCs w:val="24"/>
        </w:rPr>
        <w:t>Do Zamawiającego:</w:t>
      </w:r>
    </w:p>
    <w:p w14:paraId="6D65D125" w14:textId="77777777" w:rsidR="00F90312" w:rsidRPr="00AB33FF" w:rsidRDefault="00F90312" w:rsidP="00F9031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6156A8E" w14:textId="325EA39E" w:rsidR="00F90312" w:rsidRPr="00AB33FF" w:rsidRDefault="2B159714" w:rsidP="00F903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D05ED39">
        <w:rPr>
          <w:rFonts w:ascii="Times New Roman" w:hAnsi="Times New Roman"/>
          <w:b/>
          <w:bCs/>
          <w:sz w:val="24"/>
          <w:szCs w:val="24"/>
        </w:rPr>
        <w:t>Gmina Dobiegniew/</w:t>
      </w:r>
      <w:r w:rsidR="00F90312" w:rsidRPr="0D05ED39">
        <w:rPr>
          <w:rFonts w:ascii="Times New Roman" w:hAnsi="Times New Roman"/>
          <w:b/>
          <w:bCs/>
          <w:sz w:val="24"/>
          <w:szCs w:val="24"/>
        </w:rPr>
        <w:t>Centrum Usług Społecznych w Dobiegniewie</w:t>
      </w:r>
    </w:p>
    <w:p w14:paraId="2EA5BC01" w14:textId="77777777" w:rsidR="00F90312" w:rsidRPr="00AB33FF" w:rsidRDefault="00F90312" w:rsidP="00F903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B33FF">
        <w:rPr>
          <w:rFonts w:ascii="Times New Roman" w:hAnsi="Times New Roman"/>
          <w:sz w:val="24"/>
          <w:szCs w:val="24"/>
        </w:rPr>
        <w:t>ul. Dembowskiego 3</w:t>
      </w:r>
    </w:p>
    <w:p w14:paraId="272A33ED" w14:textId="77777777" w:rsidR="00F90312" w:rsidRPr="00AB33FF" w:rsidRDefault="00F90312" w:rsidP="00F9031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B33FF">
        <w:rPr>
          <w:rFonts w:ascii="Times New Roman" w:hAnsi="Times New Roman"/>
          <w:sz w:val="24"/>
          <w:szCs w:val="24"/>
        </w:rPr>
        <w:t>66-520 Dobiegniew</w:t>
      </w:r>
    </w:p>
    <w:p w14:paraId="1916E277" w14:textId="77777777" w:rsidR="00F90312" w:rsidRPr="00AB33FF" w:rsidRDefault="00F90312" w:rsidP="00313D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DFAC121" w14:textId="77777777" w:rsidR="00F90312" w:rsidRPr="00AB33FF" w:rsidRDefault="00F90312" w:rsidP="00313D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B33FF">
        <w:rPr>
          <w:rFonts w:ascii="Times New Roman" w:hAnsi="Times New Roman"/>
          <w:b/>
          <w:sz w:val="24"/>
          <w:szCs w:val="24"/>
        </w:rPr>
        <w:t>Przedmiot zamówienia:</w:t>
      </w:r>
    </w:p>
    <w:p w14:paraId="37CFD6EC" w14:textId="77777777" w:rsidR="00F90312" w:rsidRPr="00AB33FF" w:rsidRDefault="00F90312" w:rsidP="00F9031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8211DAE" w14:textId="5DB81287" w:rsidR="00313DFD" w:rsidRDefault="00F90312" w:rsidP="00313DF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B33FF">
        <w:rPr>
          <w:rFonts w:ascii="Times New Roman" w:hAnsi="Times New Roman"/>
          <w:b/>
          <w:bCs/>
          <w:sz w:val="24"/>
          <w:szCs w:val="24"/>
        </w:rPr>
        <w:t>Świadczenie rozszerzonych usług opiekuńczych dla mieszkańców Gminy Dobiegniew w ramach projektu pn. „Blisko Ludzi – Centrum Usług Społecznych w Dobiegniewie”</w:t>
      </w:r>
    </w:p>
    <w:p w14:paraId="199E01CF" w14:textId="77777777" w:rsidR="00313DFD" w:rsidRDefault="00313DFD" w:rsidP="008A1D1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B74DD99" w14:textId="597C88EE" w:rsidR="00F90312" w:rsidRPr="00AB33FF" w:rsidRDefault="00F90312" w:rsidP="008A1D1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B33FF">
        <w:rPr>
          <w:rFonts w:ascii="Times New Roman" w:hAnsi="Times New Roman"/>
          <w:b/>
          <w:bCs/>
          <w:sz w:val="24"/>
          <w:szCs w:val="24"/>
        </w:rPr>
        <w:t>współfinansowanego z Europejskiego Funduszu Społecznego Plus w ramach Programu Fundusze Europejskie dla Lubuskiego 2021-2027.</w:t>
      </w:r>
    </w:p>
    <w:p w14:paraId="0D660376" w14:textId="77777777" w:rsidR="00F90312" w:rsidRPr="00AB33FF" w:rsidRDefault="00F90312" w:rsidP="00F9031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D9F8748" w14:textId="77777777" w:rsidR="00F90312" w:rsidRPr="00AB33FF" w:rsidRDefault="00F90312" w:rsidP="00F90312">
      <w:pPr>
        <w:spacing w:after="240" w:line="240" w:lineRule="auto"/>
        <w:rPr>
          <w:rFonts w:ascii="Times New Roman" w:hAnsi="Times New Roman"/>
          <w:sz w:val="24"/>
          <w:szCs w:val="24"/>
        </w:rPr>
      </w:pPr>
      <w:r w:rsidRPr="00AB33FF">
        <w:rPr>
          <w:rFonts w:ascii="Times New Roman" w:hAnsi="Times New Roman"/>
          <w:b/>
          <w:sz w:val="24"/>
          <w:szCs w:val="24"/>
        </w:rPr>
        <w:t>Wykonawca (jeżeli oferta składania wspólnie – wpisać dane pełnomocnika):</w:t>
      </w:r>
    </w:p>
    <w:p w14:paraId="48E3EB4C" w14:textId="7426A9CC" w:rsidR="00313DFD" w:rsidRDefault="00F90312" w:rsidP="00F90312">
      <w:pPr>
        <w:spacing w:after="240" w:line="240" w:lineRule="auto"/>
        <w:rPr>
          <w:rFonts w:ascii="Times New Roman" w:hAnsi="Times New Roman"/>
          <w:sz w:val="24"/>
          <w:szCs w:val="24"/>
        </w:rPr>
      </w:pPr>
      <w:r w:rsidRPr="00AB33FF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</w:t>
      </w:r>
    </w:p>
    <w:p w14:paraId="2D5999D7" w14:textId="616F9BA1" w:rsidR="00BB466E" w:rsidRDefault="002E2D26" w:rsidP="00BB46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E2D26">
        <w:rPr>
          <w:rFonts w:ascii="Times New Roman" w:hAnsi="Times New Roman"/>
          <w:b/>
          <w:sz w:val="28"/>
          <w:szCs w:val="28"/>
        </w:rPr>
        <w:t>W</w:t>
      </w:r>
      <w:r>
        <w:rPr>
          <w:rFonts w:ascii="Times New Roman" w:hAnsi="Times New Roman"/>
          <w:b/>
          <w:sz w:val="28"/>
          <w:szCs w:val="28"/>
        </w:rPr>
        <w:t xml:space="preserve">YKAZ </w:t>
      </w:r>
      <w:r w:rsidR="00C90E9D">
        <w:rPr>
          <w:rFonts w:ascii="Times New Roman" w:hAnsi="Times New Roman"/>
          <w:b/>
          <w:sz w:val="28"/>
          <w:szCs w:val="28"/>
        </w:rPr>
        <w:t>OSÓB</w:t>
      </w:r>
    </w:p>
    <w:p w14:paraId="0593422F" w14:textId="22428077" w:rsidR="00C90E9D" w:rsidRDefault="00C90E9D" w:rsidP="00C90E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90E9D">
        <w:rPr>
          <w:rFonts w:ascii="Times New Roman" w:hAnsi="Times New Roman"/>
          <w:b/>
          <w:sz w:val="24"/>
          <w:szCs w:val="24"/>
        </w:rPr>
        <w:t>które będą uczestniczyć w wykonywaniu zamówienia</w:t>
      </w:r>
    </w:p>
    <w:p w14:paraId="01C4D565" w14:textId="77777777" w:rsidR="00BB466E" w:rsidRPr="00C90E9D" w:rsidRDefault="00BB466E" w:rsidP="00C90E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135422C" w14:textId="022F94FF" w:rsidR="00F90312" w:rsidRPr="00BB466E" w:rsidRDefault="00313DFD" w:rsidP="00BB466E">
      <w:pPr>
        <w:autoSpaceDE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1. </w:t>
      </w:r>
      <w:r w:rsidR="00BB466E" w:rsidRPr="00B97F12">
        <w:rPr>
          <w:rFonts w:ascii="Times New Roman" w:eastAsia="Times New Roman" w:hAnsi="Times New Roman"/>
          <w:sz w:val="24"/>
          <w:szCs w:val="24"/>
        </w:rPr>
        <w:t>Oświadczam/y, że: dysponuje</w:t>
      </w:r>
      <w:r w:rsidR="00BB466E" w:rsidRPr="00B97F12">
        <w:rPr>
          <w:rFonts w:ascii="Times New Roman" w:hAnsi="Times New Roman"/>
          <w:sz w:val="24"/>
          <w:szCs w:val="24"/>
        </w:rPr>
        <w:t xml:space="preserve">/my </w:t>
      </w:r>
      <w:r w:rsidR="00BB466E" w:rsidRPr="009E349F">
        <w:rPr>
          <w:rFonts w:ascii="Times New Roman" w:hAnsi="Times New Roman"/>
          <w:b/>
          <w:bCs/>
          <w:sz w:val="24"/>
          <w:szCs w:val="24"/>
        </w:rPr>
        <w:t xml:space="preserve">co najmniej </w:t>
      </w:r>
      <w:r w:rsidR="00BB466E">
        <w:rPr>
          <w:rFonts w:ascii="Times New Roman" w:hAnsi="Times New Roman"/>
          <w:b/>
          <w:bCs/>
          <w:sz w:val="24"/>
          <w:szCs w:val="24"/>
        </w:rPr>
        <w:t>3</w:t>
      </w:r>
      <w:r w:rsidR="00BB466E" w:rsidRPr="009E349F">
        <w:rPr>
          <w:rFonts w:ascii="Times New Roman" w:hAnsi="Times New Roman"/>
          <w:b/>
          <w:bCs/>
          <w:sz w:val="24"/>
          <w:szCs w:val="24"/>
        </w:rPr>
        <w:t xml:space="preserve"> osobami gotowymi do realizacji zamówienia</w:t>
      </w:r>
      <w:r w:rsidR="00BB466E" w:rsidRPr="00B97F12">
        <w:rPr>
          <w:rFonts w:ascii="Times New Roman" w:hAnsi="Times New Roman"/>
          <w:sz w:val="24"/>
          <w:szCs w:val="24"/>
        </w:rPr>
        <w:t xml:space="preserve"> posiadającymi kwalifikacje do wykonywania </w:t>
      </w:r>
      <w:r w:rsidR="00BB466E">
        <w:rPr>
          <w:rFonts w:ascii="Times New Roman" w:hAnsi="Times New Roman"/>
          <w:sz w:val="24"/>
          <w:szCs w:val="24"/>
        </w:rPr>
        <w:t>usług objętych zamówieniem</w:t>
      </w:r>
      <w:r w:rsidR="00BB466E" w:rsidRPr="00B97F12">
        <w:rPr>
          <w:rFonts w:ascii="Times New Roman" w:hAnsi="Times New Roman"/>
          <w:sz w:val="24"/>
          <w:szCs w:val="24"/>
        </w:rPr>
        <w:t xml:space="preserve"> </w:t>
      </w:r>
      <w:r w:rsidR="00E709CB">
        <w:rPr>
          <w:rFonts w:ascii="Times New Roman" w:hAnsi="Times New Roman"/>
          <w:sz w:val="24"/>
          <w:szCs w:val="24"/>
        </w:rPr>
        <w:t>zgodne z SWZ:</w:t>
      </w:r>
    </w:p>
    <w:p w14:paraId="4C3FCB6C" w14:textId="397B0A98" w:rsidR="00BB466E" w:rsidRPr="00BB466E" w:rsidRDefault="002E2D26" w:rsidP="00BB466E">
      <w:pPr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E2D26">
        <w:rPr>
          <w:rFonts w:ascii="Times New Roman" w:hAnsi="Times New Roman"/>
          <w:b/>
          <w:sz w:val="24"/>
          <w:szCs w:val="24"/>
        </w:rPr>
        <w:t>-WZÓR-</w:t>
      </w:r>
      <w:r w:rsidR="0088259C" w:rsidRPr="00AB33FF">
        <w:rPr>
          <w:rFonts w:ascii="Times New Roman" w:hAnsi="Times New Roman"/>
          <w:i/>
          <w:iCs/>
          <w:sz w:val="24"/>
          <w:szCs w:val="24"/>
        </w:rPr>
        <w:tab/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80"/>
        <w:gridCol w:w="2471"/>
        <w:gridCol w:w="3507"/>
        <w:gridCol w:w="2101"/>
      </w:tblGrid>
      <w:tr w:rsidR="00BB466E" w:rsidRPr="005E2B4A" w14:paraId="10E86C1D" w14:textId="77777777" w:rsidTr="00B4396A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8E8E8" w:themeFill="background2"/>
          </w:tcPr>
          <w:p w14:paraId="3C4B61DE" w14:textId="77777777" w:rsidR="00BB466E" w:rsidRDefault="00BB466E" w:rsidP="00B4396A">
            <w:pPr>
              <w:autoSpaceDE w:val="0"/>
              <w:snapToGrid w:val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32F65652" w14:textId="77777777" w:rsidR="00BB466E" w:rsidRPr="005E2B4A" w:rsidRDefault="00BB466E" w:rsidP="00B4396A">
            <w:pPr>
              <w:autoSpaceDE w:val="0"/>
              <w:snapToGrid w:val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E2B4A">
              <w:rPr>
                <w:rFonts w:ascii="Times New Roman" w:eastAsia="Times New Roman" w:hAnsi="Times New Roman"/>
                <w:b/>
                <w:sz w:val="20"/>
                <w:szCs w:val="20"/>
              </w:rPr>
              <w:t>L.p.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8E8E8" w:themeFill="background2"/>
          </w:tcPr>
          <w:p w14:paraId="2F5A4502" w14:textId="77777777" w:rsidR="00BB466E" w:rsidRDefault="00BB466E" w:rsidP="00BB466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35162090" w14:textId="77777777" w:rsidR="00BB466E" w:rsidRPr="005E2B4A" w:rsidRDefault="00BB466E" w:rsidP="00BB466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E2B4A">
              <w:rPr>
                <w:rFonts w:ascii="Times New Roman" w:hAnsi="Times New Roman"/>
                <w:b/>
              </w:rPr>
              <w:t xml:space="preserve">Imię i nazwisko </w:t>
            </w:r>
            <w:r>
              <w:rPr>
                <w:rFonts w:ascii="Times New Roman" w:hAnsi="Times New Roman"/>
                <w:b/>
              </w:rPr>
              <w:t>opiekuna/ opiekunki *</w:t>
            </w:r>
          </w:p>
        </w:tc>
        <w:tc>
          <w:tcPr>
            <w:tcW w:w="3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8E8E8" w:themeFill="background2"/>
          </w:tcPr>
          <w:p w14:paraId="2CEC0F0D" w14:textId="77777777" w:rsidR="00BB466E" w:rsidRDefault="00BB466E" w:rsidP="00BB466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770A3E49" w14:textId="4E11F069" w:rsidR="00AD16FC" w:rsidRPr="00FF353C" w:rsidRDefault="00AD16FC" w:rsidP="00AD16F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Opis wymaganych w SWZ kwalifikacji opiekuna (należy opisać szczegółowo lub można załączyć kserokopie dokumentów) </w:t>
            </w:r>
          </w:p>
          <w:p w14:paraId="4790BCDF" w14:textId="687D74EC" w:rsidR="00BB466E" w:rsidRPr="005E2B4A" w:rsidRDefault="00BB466E" w:rsidP="00BB466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F353C">
              <w:rPr>
                <w:rFonts w:ascii="Times New Roman" w:hAnsi="Times New Roman"/>
                <w:b/>
              </w:rPr>
              <w:br/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 w:themeFill="background2"/>
          </w:tcPr>
          <w:p w14:paraId="16AA85D7" w14:textId="77777777" w:rsidR="00BB466E" w:rsidRDefault="00BB466E" w:rsidP="00BB466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26DD3FE1" w14:textId="791DEB87" w:rsidR="00BB466E" w:rsidRPr="005E2B4A" w:rsidRDefault="00BB466E" w:rsidP="00BB466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E2B4A">
              <w:rPr>
                <w:rFonts w:ascii="Times New Roman" w:hAnsi="Times New Roman"/>
                <w:b/>
              </w:rPr>
              <w:t>Podstawa do dysponowania osobą</w:t>
            </w:r>
            <w:r>
              <w:rPr>
                <w:rFonts w:ascii="Times New Roman" w:hAnsi="Times New Roman"/>
                <w:b/>
              </w:rPr>
              <w:t>**</w:t>
            </w:r>
          </w:p>
        </w:tc>
      </w:tr>
      <w:tr w:rsidR="00BB466E" w:rsidRPr="002C699A" w14:paraId="23EE0E27" w14:textId="77777777" w:rsidTr="00B4396A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88520D" w14:textId="77777777" w:rsidR="00BB466E" w:rsidRPr="006A3087" w:rsidRDefault="00BB466E" w:rsidP="00BB466E">
            <w:pPr>
              <w:pStyle w:val="Akapitzlist"/>
              <w:numPr>
                <w:ilvl w:val="0"/>
                <w:numId w:val="12"/>
              </w:numPr>
              <w:tabs>
                <w:tab w:val="left" w:pos="360"/>
              </w:tabs>
              <w:autoSpaceDE w:val="0"/>
              <w:snapToGrid w:val="0"/>
              <w:spacing w:after="0" w:line="240" w:lineRule="auto"/>
              <w:rPr>
                <w:bCs/>
              </w:rPr>
            </w:pP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C09B6E" w14:textId="77777777" w:rsidR="00BB466E" w:rsidRDefault="00BB466E" w:rsidP="00B4396A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</w:p>
          <w:p w14:paraId="5717BB94" w14:textId="77777777" w:rsidR="00BB466E" w:rsidRPr="002C699A" w:rsidRDefault="00BB466E" w:rsidP="00B4396A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83F6E8" w14:textId="5991DF11" w:rsidR="00BB466E" w:rsidRDefault="00AD16FC" w:rsidP="00B4396A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Np. Kwalifikacja: ……</w:t>
            </w:r>
          </w:p>
          <w:p w14:paraId="6177B6BD" w14:textId="1DE23A2A" w:rsidR="00AD16FC" w:rsidRDefault="00AD16FC" w:rsidP="00B4396A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Kurs: …………</w:t>
            </w:r>
          </w:p>
          <w:p w14:paraId="6BAC5DB7" w14:textId="1E30EC57" w:rsidR="00BB466E" w:rsidRPr="002C699A" w:rsidRDefault="00AD16FC" w:rsidP="00AD16FC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Doświadczenie:………….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42220" w14:textId="77777777" w:rsidR="00BB466E" w:rsidRPr="002C699A" w:rsidRDefault="00BB466E" w:rsidP="00B4396A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BB466E" w14:paraId="0ABD071F" w14:textId="77777777" w:rsidTr="00B4396A"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</w:tcPr>
          <w:p w14:paraId="7EA1B08D" w14:textId="77777777" w:rsidR="00BB466E" w:rsidRPr="006A3087" w:rsidRDefault="00BB466E" w:rsidP="00BB466E">
            <w:pPr>
              <w:pStyle w:val="Akapitzlist"/>
              <w:numPr>
                <w:ilvl w:val="0"/>
                <w:numId w:val="12"/>
              </w:numPr>
              <w:tabs>
                <w:tab w:val="left" w:pos="360"/>
              </w:tabs>
              <w:autoSpaceDE w:val="0"/>
              <w:snapToGrid w:val="0"/>
              <w:spacing w:after="0" w:line="240" w:lineRule="auto"/>
              <w:rPr>
                <w:bCs/>
              </w:rPr>
            </w:pPr>
          </w:p>
        </w:tc>
        <w:tc>
          <w:tcPr>
            <w:tcW w:w="2471" w:type="dxa"/>
            <w:tcBorders>
              <w:left w:val="single" w:sz="4" w:space="0" w:color="000000"/>
              <w:bottom w:val="single" w:sz="4" w:space="0" w:color="000000"/>
            </w:tcBorders>
          </w:tcPr>
          <w:p w14:paraId="1BFF0EE1" w14:textId="77777777" w:rsidR="00BB466E" w:rsidRDefault="00BB466E" w:rsidP="00B4396A">
            <w:pPr>
              <w:autoSpaceDE w:val="0"/>
              <w:snapToGrid w:val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1CF2840C" w14:textId="77777777" w:rsidR="00BB466E" w:rsidRDefault="00BB466E" w:rsidP="00B4396A">
            <w:pPr>
              <w:autoSpaceDE w:val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07" w:type="dxa"/>
            <w:tcBorders>
              <w:left w:val="single" w:sz="4" w:space="0" w:color="000000"/>
              <w:bottom w:val="single" w:sz="4" w:space="0" w:color="000000"/>
            </w:tcBorders>
          </w:tcPr>
          <w:p w14:paraId="1EC07DBA" w14:textId="77777777" w:rsidR="00BB466E" w:rsidRDefault="00BB466E" w:rsidP="00B4396A">
            <w:pPr>
              <w:snapToGrid w:val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9A41957" w14:textId="77777777" w:rsidR="00BB466E" w:rsidRDefault="00BB466E" w:rsidP="00B4396A">
            <w:pPr>
              <w:autoSpaceDE w:val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D1778" w14:textId="77777777" w:rsidR="00BB466E" w:rsidRDefault="00BB466E" w:rsidP="00B4396A">
            <w:pPr>
              <w:snapToGrid w:val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F2A098B" w14:textId="77777777" w:rsidR="00BB466E" w:rsidRDefault="00BB466E" w:rsidP="00B4396A">
            <w:pPr>
              <w:autoSpaceDE w:val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BB466E" w14:paraId="27A2CCC2" w14:textId="77777777" w:rsidTr="00B4396A"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</w:tcPr>
          <w:p w14:paraId="10C6D9DA" w14:textId="77777777" w:rsidR="00BB466E" w:rsidRPr="00F265FA" w:rsidRDefault="00BB466E" w:rsidP="00BB466E">
            <w:pPr>
              <w:pStyle w:val="Akapitzlist"/>
              <w:numPr>
                <w:ilvl w:val="0"/>
                <w:numId w:val="12"/>
              </w:numPr>
              <w:tabs>
                <w:tab w:val="left" w:pos="360"/>
              </w:tabs>
              <w:autoSpaceDE w:val="0"/>
              <w:snapToGrid w:val="0"/>
              <w:spacing w:after="0" w:line="240" w:lineRule="auto"/>
            </w:pPr>
          </w:p>
        </w:tc>
        <w:tc>
          <w:tcPr>
            <w:tcW w:w="2471" w:type="dxa"/>
            <w:tcBorders>
              <w:left w:val="single" w:sz="4" w:space="0" w:color="000000"/>
              <w:bottom w:val="single" w:sz="4" w:space="0" w:color="000000"/>
            </w:tcBorders>
          </w:tcPr>
          <w:p w14:paraId="37A02C67" w14:textId="77777777" w:rsidR="00BB466E" w:rsidRDefault="00BB466E" w:rsidP="00B4396A">
            <w:pPr>
              <w:autoSpaceDE w:val="0"/>
              <w:snapToGrid w:val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968FB86" w14:textId="77777777" w:rsidR="00BB466E" w:rsidRDefault="00BB466E" w:rsidP="00B4396A">
            <w:pPr>
              <w:autoSpaceDE w:val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507" w:type="dxa"/>
            <w:tcBorders>
              <w:left w:val="single" w:sz="4" w:space="0" w:color="000000"/>
              <w:bottom w:val="single" w:sz="4" w:space="0" w:color="000000"/>
            </w:tcBorders>
          </w:tcPr>
          <w:p w14:paraId="087A7821" w14:textId="77777777" w:rsidR="00BB466E" w:rsidRDefault="00BB466E" w:rsidP="00BB466E">
            <w:pPr>
              <w:autoSpaceDE w:val="0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7771753" w14:textId="77777777" w:rsidR="00E709CB" w:rsidRDefault="00E709CB" w:rsidP="00BB466E">
            <w:pPr>
              <w:autoSpaceDE w:val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6C176" w14:textId="77777777" w:rsidR="00BB466E" w:rsidRDefault="00BB466E" w:rsidP="00B4396A">
            <w:pPr>
              <w:snapToGrid w:val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9F8C4CE" w14:textId="77777777" w:rsidR="00BB466E" w:rsidRDefault="00BB466E" w:rsidP="00B4396A">
            <w:pPr>
              <w:autoSpaceDE w:val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2F299B1C" w14:textId="77777777" w:rsidR="00BB466E" w:rsidRPr="00313DFD" w:rsidRDefault="00BB466E" w:rsidP="002E2D26">
      <w:pPr>
        <w:spacing w:after="120" w:line="240" w:lineRule="auto"/>
        <w:ind w:left="3544"/>
        <w:jc w:val="center"/>
        <w:rPr>
          <w:rFonts w:ascii="Times New Roman" w:hAnsi="Times New Roman"/>
          <w:sz w:val="24"/>
          <w:szCs w:val="24"/>
        </w:rPr>
      </w:pPr>
    </w:p>
    <w:p w14:paraId="54928715" w14:textId="486F8C41" w:rsidR="00BB466E" w:rsidRPr="00313DFD" w:rsidRDefault="00313DFD" w:rsidP="00BB466E">
      <w:pPr>
        <w:spacing w:after="24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</w:t>
      </w:r>
      <w:r w:rsidR="00BB466E" w:rsidRPr="00313DFD">
        <w:rPr>
          <w:rFonts w:ascii="Times New Roman" w:hAnsi="Times New Roman"/>
          <w:b/>
          <w:sz w:val="24"/>
          <w:szCs w:val="24"/>
        </w:rPr>
        <w:t xml:space="preserve">Oświadczam(y), </w:t>
      </w:r>
      <w:r w:rsidR="00BB466E" w:rsidRPr="00313DFD">
        <w:rPr>
          <w:rFonts w:ascii="Times New Roman" w:hAnsi="Times New Roman"/>
          <w:b/>
          <w:bCs/>
          <w:sz w:val="24"/>
          <w:szCs w:val="24"/>
        </w:rPr>
        <w:t>że do realizacji niniejszego zamówienia wyznaczamy koordynatora w osobie</w:t>
      </w:r>
      <w:r w:rsidR="00876B34">
        <w:rPr>
          <w:rFonts w:ascii="Times New Roman" w:hAnsi="Times New Roman"/>
          <w:b/>
          <w:bCs/>
          <w:sz w:val="24"/>
          <w:szCs w:val="24"/>
        </w:rPr>
        <w:t xml:space="preserve"> (</w:t>
      </w:r>
      <w:r w:rsidR="005C7EA3">
        <w:rPr>
          <w:rFonts w:ascii="Times New Roman" w:hAnsi="Times New Roman"/>
          <w:b/>
          <w:bCs/>
          <w:sz w:val="24"/>
          <w:szCs w:val="24"/>
        </w:rPr>
        <w:t>wskazać,</w:t>
      </w:r>
      <w:r w:rsidR="00876B34">
        <w:rPr>
          <w:rFonts w:ascii="Times New Roman" w:hAnsi="Times New Roman"/>
          <w:b/>
          <w:bCs/>
          <w:sz w:val="24"/>
          <w:szCs w:val="24"/>
        </w:rPr>
        <w:t xml:space="preserve"> jeśli jest znany)</w:t>
      </w:r>
      <w:r w:rsidR="00BB466E" w:rsidRPr="00313DFD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14:paraId="6ADD4BE4" w14:textId="712E0B12" w:rsidR="0068422B" w:rsidRPr="00313DFD" w:rsidRDefault="00BB466E" w:rsidP="0068422B">
      <w:pPr>
        <w:spacing w:after="240" w:line="240" w:lineRule="auto"/>
        <w:rPr>
          <w:rFonts w:ascii="Times New Roman" w:hAnsi="Times New Roman"/>
          <w:b/>
          <w:sz w:val="24"/>
          <w:szCs w:val="24"/>
        </w:rPr>
      </w:pPr>
      <w:r w:rsidRPr="00313DFD">
        <w:rPr>
          <w:rFonts w:ascii="Times New Roman" w:hAnsi="Times New Roman"/>
          <w:b/>
          <w:bCs/>
          <w:sz w:val="24"/>
          <w:szCs w:val="24"/>
        </w:rPr>
        <w:t>…………………………………</w:t>
      </w:r>
      <w:r w:rsidR="00313DFD">
        <w:rPr>
          <w:rFonts w:ascii="Times New Roman" w:hAnsi="Times New Roman"/>
          <w:b/>
          <w:bCs/>
          <w:sz w:val="24"/>
          <w:szCs w:val="24"/>
        </w:rPr>
        <w:t>(imię i nazwisko)</w:t>
      </w:r>
    </w:p>
    <w:p w14:paraId="518C2BDF" w14:textId="49049D2E" w:rsidR="0068422B" w:rsidRDefault="00313DFD" w:rsidP="00313DFD">
      <w:pPr>
        <w:spacing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(koordynatorem może być osoba będąca opiekunem, tj. wskazana w tabeli). </w:t>
      </w:r>
    </w:p>
    <w:p w14:paraId="72E09CD8" w14:textId="77777777" w:rsidR="0068422B" w:rsidRDefault="0068422B" w:rsidP="002E2D26">
      <w:pPr>
        <w:spacing w:after="120" w:line="240" w:lineRule="auto"/>
        <w:ind w:left="3544"/>
        <w:jc w:val="center"/>
        <w:rPr>
          <w:rFonts w:ascii="Times New Roman" w:hAnsi="Times New Roman"/>
          <w:sz w:val="24"/>
          <w:szCs w:val="24"/>
        </w:rPr>
      </w:pPr>
    </w:p>
    <w:p w14:paraId="5BC0D596" w14:textId="77777777" w:rsidR="00AD16FC" w:rsidRDefault="00AD16FC" w:rsidP="002E2D26">
      <w:pPr>
        <w:spacing w:after="120" w:line="240" w:lineRule="auto"/>
        <w:ind w:left="3544"/>
        <w:jc w:val="center"/>
        <w:rPr>
          <w:rFonts w:ascii="Times New Roman" w:hAnsi="Times New Roman"/>
          <w:sz w:val="24"/>
          <w:szCs w:val="24"/>
        </w:rPr>
      </w:pPr>
    </w:p>
    <w:p w14:paraId="6A504F17" w14:textId="2C4F68D0" w:rsidR="00AD16FC" w:rsidRPr="00AD16FC" w:rsidRDefault="00AD16FC" w:rsidP="00AD16FC">
      <w:pPr>
        <w:pStyle w:val="Tekstpodstawowy"/>
        <w:widowControl w:val="0"/>
        <w:numPr>
          <w:ilvl w:val="0"/>
          <w:numId w:val="12"/>
        </w:numPr>
        <w:ind w:left="0" w:firstLine="0"/>
        <w:rPr>
          <w:rFonts w:ascii="Times New Roman" w:hAnsi="Times New Roman"/>
          <w:bCs/>
          <w:color w:val="000000"/>
          <w:sz w:val="24"/>
          <w:szCs w:val="24"/>
        </w:rPr>
      </w:pPr>
      <w:r w:rsidRPr="00AD16FC">
        <w:rPr>
          <w:rFonts w:ascii="Times New Roman" w:hAnsi="Times New Roman"/>
          <w:bCs/>
          <w:color w:val="000000"/>
          <w:sz w:val="24"/>
          <w:szCs w:val="24"/>
        </w:rPr>
        <w:t xml:space="preserve">Oświadczam, że informacje zawarte w niniejszym załączniku są zgodne ze stanem faktycznym. </w:t>
      </w:r>
      <w:r w:rsidRPr="00AD16FC">
        <w:rPr>
          <w:rFonts w:ascii="Times New Roman" w:hAnsi="Times New Roman"/>
          <w:bCs/>
          <w:color w:val="000000"/>
          <w:sz w:val="24"/>
          <w:szCs w:val="24"/>
        </w:rPr>
        <w:br/>
        <w:t xml:space="preserve">Na żądanie Zamawiającego zobowiązuję się przedłożyć kopie dokumentów potwierdzone „za zgodność z oryginałem” w zakresie wskazanym w tabeli. </w:t>
      </w:r>
    </w:p>
    <w:p w14:paraId="082C0E43" w14:textId="77777777" w:rsidR="00AD16FC" w:rsidRDefault="00AD16FC" w:rsidP="002E2D26">
      <w:pPr>
        <w:spacing w:after="120" w:line="240" w:lineRule="auto"/>
        <w:ind w:left="3544"/>
        <w:jc w:val="center"/>
        <w:rPr>
          <w:rFonts w:ascii="Times New Roman" w:hAnsi="Times New Roman"/>
          <w:sz w:val="24"/>
          <w:szCs w:val="24"/>
        </w:rPr>
      </w:pPr>
    </w:p>
    <w:p w14:paraId="75A8DDC2" w14:textId="77777777" w:rsidR="00AD16FC" w:rsidRDefault="00AD16FC" w:rsidP="00AD16FC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14:paraId="743A0E83" w14:textId="77777777" w:rsidR="0068422B" w:rsidRPr="00AD16FC" w:rsidRDefault="0068422B" w:rsidP="00D80A1B">
      <w:pPr>
        <w:suppressAutoHyphens w:val="0"/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  <w:r w:rsidRPr="00AD16FC">
        <w:rPr>
          <w:sz w:val="20"/>
          <w:szCs w:val="20"/>
          <w:lang w:eastAsia="pl-PL"/>
        </w:rPr>
        <w:t xml:space="preserve">*) </w:t>
      </w:r>
      <w:r w:rsidRPr="00AD16FC">
        <w:rPr>
          <w:rFonts w:ascii="Times New Roman" w:hAnsi="Times New Roman"/>
          <w:sz w:val="20"/>
          <w:szCs w:val="20"/>
          <w:lang w:eastAsia="pl-PL"/>
        </w:rPr>
        <w:t xml:space="preserve">zamawiający może żądać danych osobowych do wykazu osób, ponieważ jest to niezbędne do </w:t>
      </w:r>
      <w:r w:rsidRPr="00AD16FC">
        <w:rPr>
          <w:rFonts w:ascii="Times New Roman" w:eastAsia="Times New Roman" w:hAnsi="Times New Roman"/>
          <w:sz w:val="20"/>
          <w:szCs w:val="20"/>
          <w:lang w:eastAsia="pl-PL"/>
        </w:rPr>
        <w:t>weryfikacji spełnienia warunków udziału w postępowaniu (kwalifikacje, doświadczenie) co stanowi ustawowy wymóg zapewniający, że wykonawca wywiąże się z umowy.</w:t>
      </w:r>
    </w:p>
    <w:p w14:paraId="5A0E0426" w14:textId="5801AD0D" w:rsidR="0068422B" w:rsidRPr="00AD16FC" w:rsidRDefault="0068422B" w:rsidP="00D80A1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D16FC">
        <w:rPr>
          <w:rFonts w:ascii="Times New Roman" w:hAnsi="Times New Roman"/>
          <w:sz w:val="20"/>
          <w:szCs w:val="20"/>
        </w:rPr>
        <w:t>**) należy wpisać podstawę dysponowania osobą np. umowa o pracę, umowa cywilno-prawna</w:t>
      </w:r>
      <w:r w:rsidR="00AD16FC">
        <w:rPr>
          <w:rFonts w:ascii="Times New Roman" w:hAnsi="Times New Roman"/>
          <w:sz w:val="20"/>
          <w:szCs w:val="20"/>
        </w:rPr>
        <w:t>.</w:t>
      </w:r>
    </w:p>
    <w:p w14:paraId="45233F23" w14:textId="77777777" w:rsidR="0068422B" w:rsidRDefault="0068422B" w:rsidP="002E2D26">
      <w:pPr>
        <w:spacing w:after="120" w:line="240" w:lineRule="auto"/>
        <w:ind w:left="3544"/>
        <w:jc w:val="center"/>
        <w:rPr>
          <w:rFonts w:ascii="Times New Roman" w:hAnsi="Times New Roman"/>
          <w:sz w:val="24"/>
          <w:szCs w:val="24"/>
        </w:rPr>
      </w:pPr>
    </w:p>
    <w:p w14:paraId="4ABB2533" w14:textId="77777777" w:rsidR="008E67AA" w:rsidRDefault="008E67AA" w:rsidP="008E67AA">
      <w:pPr>
        <w:autoSpaceDE w:val="0"/>
        <w:spacing w:line="360" w:lineRule="auto"/>
        <w:jc w:val="both"/>
        <w:rPr>
          <w:rFonts w:ascii="Times New Roman" w:hAnsi="Times New Roman"/>
          <w:b/>
          <w:bCs/>
          <w:i/>
          <w:iCs/>
        </w:rPr>
      </w:pPr>
    </w:p>
    <w:p w14:paraId="088EF8E3" w14:textId="77777777" w:rsidR="008E67AA" w:rsidRPr="00D663CC" w:rsidRDefault="008E67AA" w:rsidP="008E67AA">
      <w:pPr>
        <w:widowControl w:val="0"/>
        <w:spacing w:before="120" w:after="120"/>
        <w:jc w:val="right"/>
        <w:rPr>
          <w:rFonts w:ascii="Times New Roman" w:eastAsia="Times New Roman" w:hAnsi="Times New Roman"/>
          <w:b/>
          <w:i/>
          <w:color w:val="FF0000"/>
          <w:sz w:val="24"/>
          <w:szCs w:val="24"/>
          <w:lang w:eastAsia="pl-PL"/>
        </w:rPr>
      </w:pPr>
      <w:r w:rsidRPr="00D663CC">
        <w:rPr>
          <w:rFonts w:ascii="Times New Roman" w:eastAsia="Times New Roman" w:hAnsi="Times New Roman"/>
          <w:b/>
          <w:i/>
          <w:color w:val="FF0000"/>
          <w:sz w:val="24"/>
          <w:szCs w:val="24"/>
          <w:lang w:eastAsia="pl-PL"/>
        </w:rPr>
        <w:t xml:space="preserve">Uwaga! </w:t>
      </w:r>
    </w:p>
    <w:p w14:paraId="6FEECA65" w14:textId="77777777" w:rsidR="008E67AA" w:rsidRPr="00D663CC" w:rsidRDefault="008E67AA" w:rsidP="008E67AA">
      <w:pPr>
        <w:widowControl w:val="0"/>
        <w:spacing w:before="120" w:after="120"/>
        <w:jc w:val="right"/>
        <w:rPr>
          <w:rFonts w:ascii="Times New Roman" w:eastAsia="Times New Roman" w:hAnsi="Times New Roman"/>
          <w:b/>
          <w:i/>
          <w:color w:val="FF0000"/>
          <w:sz w:val="24"/>
          <w:szCs w:val="24"/>
          <w:lang w:eastAsia="pl-PL"/>
        </w:rPr>
      </w:pPr>
      <w:r w:rsidRPr="00D663CC">
        <w:rPr>
          <w:rFonts w:ascii="Times New Roman" w:eastAsia="Times New Roman" w:hAnsi="Times New Roman"/>
          <w:b/>
          <w:i/>
          <w:color w:val="FF0000"/>
          <w:sz w:val="24"/>
          <w:szCs w:val="24"/>
          <w:lang w:eastAsia="pl-PL"/>
        </w:rPr>
        <w:t xml:space="preserve">Wymagany jest podpis elektroniczny: kwalifikowany podpis elektroniczny LUB </w:t>
      </w:r>
      <w:r w:rsidRPr="00D663CC">
        <w:rPr>
          <w:rFonts w:ascii="Times New Roman" w:eastAsia="Times New Roman" w:hAnsi="Times New Roman"/>
          <w:b/>
          <w:i/>
          <w:color w:val="FF0000"/>
          <w:sz w:val="24"/>
          <w:szCs w:val="24"/>
          <w:lang w:eastAsia="pl-PL"/>
        </w:rPr>
        <w:br/>
        <w:t xml:space="preserve">podpis zaufany LUB podpis osobisty Wykonawcy/Pełnomocnika </w:t>
      </w:r>
      <w:bookmarkStart w:id="0" w:name="_Hlk638642781"/>
      <w:bookmarkEnd w:id="0"/>
    </w:p>
    <w:p w14:paraId="1DFADF0B" w14:textId="77777777" w:rsidR="00BB466E" w:rsidRDefault="00BB466E" w:rsidP="002E2D26">
      <w:pPr>
        <w:spacing w:after="120" w:line="240" w:lineRule="auto"/>
        <w:ind w:left="3544"/>
        <w:jc w:val="center"/>
        <w:rPr>
          <w:rFonts w:ascii="Times New Roman" w:hAnsi="Times New Roman"/>
          <w:sz w:val="24"/>
          <w:szCs w:val="24"/>
        </w:rPr>
      </w:pPr>
    </w:p>
    <w:sectPr w:rsidR="00BB46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B1F10" w14:textId="77777777" w:rsidR="00FD38C4" w:rsidRDefault="00FD38C4" w:rsidP="000C78E4">
      <w:pPr>
        <w:spacing w:after="0" w:line="240" w:lineRule="auto"/>
      </w:pPr>
      <w:r>
        <w:separator/>
      </w:r>
    </w:p>
  </w:endnote>
  <w:endnote w:type="continuationSeparator" w:id="0">
    <w:p w14:paraId="3E8AF85D" w14:textId="77777777" w:rsidR="00FD38C4" w:rsidRDefault="00FD38C4" w:rsidP="000C7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inherit">
    <w:altName w:val="Times New Roman"/>
    <w:charset w:val="00"/>
    <w:family w:val="roman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35FB1" w14:textId="77777777" w:rsidR="00C641D9" w:rsidRDefault="00C641D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8D943" w14:textId="77777777" w:rsidR="00C4202B" w:rsidRPr="00C641D9" w:rsidRDefault="00C641D9" w:rsidP="00C641D9">
    <w:pPr>
      <w:pStyle w:val="NormalnyWeb"/>
      <w:spacing w:after="159"/>
      <w:jc w:val="center"/>
    </w:pPr>
    <w:r>
      <w:rPr>
        <w:i/>
        <w:iCs/>
        <w:sz w:val="18"/>
        <w:szCs w:val="18"/>
      </w:rPr>
      <w:t>Nazwa projektu: „Blisko Ludzi – Centrum Usług Społecznych w Dobiegniewie”</w:t>
    </w:r>
    <w:r>
      <w:rPr>
        <w:i/>
        <w:iCs/>
        <w:sz w:val="18"/>
        <w:szCs w:val="18"/>
      </w:rPr>
      <w:br/>
      <w:t xml:space="preserve">Nr umowy o dofinansowanie: </w:t>
    </w:r>
    <w:r w:rsidRPr="00CD13B0">
      <w:rPr>
        <w:i/>
        <w:iCs/>
        <w:sz w:val="18"/>
        <w:szCs w:val="18"/>
      </w:rPr>
      <w:t>FELB.06.13-IZ.00-0010/25-00</w:t>
    </w:r>
    <w:r>
      <w:rPr>
        <w:i/>
        <w:iCs/>
        <w:sz w:val="18"/>
        <w:szCs w:val="18"/>
      </w:rPr>
      <w:br/>
      <w:t>Współfinansowanie: Projekt współfinansowany z Europejskiego Funduszu Społecznego Plus w ramach Programu Fundusze Europejskie dla Lubuskiego 2021 – 2027 w ramach Priorytetu 6. Fundusze Europejskie na wsparcie obywateli, Działanie 6.13 Usługi społeczne i zdrowotne.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5BAEF" w14:textId="77777777" w:rsidR="00C641D9" w:rsidRDefault="00C641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78C8D" w14:textId="77777777" w:rsidR="00FD38C4" w:rsidRDefault="00FD38C4" w:rsidP="000C78E4">
      <w:pPr>
        <w:spacing w:after="0" w:line="240" w:lineRule="auto"/>
      </w:pPr>
      <w:r>
        <w:separator/>
      </w:r>
    </w:p>
  </w:footnote>
  <w:footnote w:type="continuationSeparator" w:id="0">
    <w:p w14:paraId="6591897C" w14:textId="77777777" w:rsidR="00FD38C4" w:rsidRDefault="00FD38C4" w:rsidP="000C7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E0D9F" w14:textId="77777777" w:rsidR="00C641D9" w:rsidRDefault="00C641D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A39F8" w14:textId="34F92F89" w:rsidR="000C78E4" w:rsidRDefault="00192AE0">
    <w:pPr>
      <w:pStyle w:val="Nagwek"/>
    </w:pPr>
    <w:r>
      <w:rPr>
        <w:noProof/>
      </w:rPr>
      <w:drawing>
        <wp:inline distT="0" distB="0" distL="0" distR="0" wp14:anchorId="788C742C" wp14:editId="324C522C">
          <wp:extent cx="5753100" cy="4572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04EC944" w14:textId="77777777" w:rsidR="000C78E4" w:rsidRDefault="000C78E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EC920" w14:textId="77777777" w:rsidR="00C641D9" w:rsidRDefault="00C641D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Calibri" w:hint="default"/>
        <w:sz w:val="24"/>
        <w:szCs w:val="24"/>
      </w:rPr>
    </w:lvl>
  </w:abstractNum>
  <w:abstractNum w:abstractNumId="2" w15:restartNumberingAfterBreak="0">
    <w:nsid w:val="00000003"/>
    <w:multiLevelType w:val="multilevel"/>
    <w:tmpl w:val="DF647FBA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eastAsia="Calibri" w:hAnsi="Calibri" w:cs="Calibri"/>
      </w:rPr>
    </w:lvl>
    <w:lvl w:ilvl="2">
      <w:start w:val="1"/>
      <w:numFmt w:val="decimal"/>
      <w:lvlText w:val="%3"/>
      <w:lvlJc w:val="left"/>
      <w:pPr>
        <w:tabs>
          <w:tab w:val="num" w:pos="0"/>
        </w:tabs>
        <w:ind w:left="2340" w:hanging="360"/>
      </w:pPr>
      <w:rPr>
        <w:rFonts w:ascii="Symbol" w:hAnsi="Symbol" w:cs="Symbol" w:hint="default"/>
        <w:b/>
        <w:bC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  <w:b/>
        <w:bCs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singleLevel"/>
    <w:tmpl w:val="3BA6A2F6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 w:hint="default"/>
        <w:b/>
        <w:bCs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628" w:hanging="360"/>
      </w:pPr>
      <w:rPr>
        <w:rFonts w:ascii="Symbol" w:hAnsi="Symbol" w:cs="Symbol" w:hint="default"/>
        <w:sz w:val="24"/>
        <w:szCs w:val="24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Calibri" w:hint="default"/>
        <w:sz w:val="24"/>
        <w:szCs w:val="24"/>
      </w:rPr>
    </w:lvl>
  </w:abstractNum>
  <w:abstractNum w:abstractNumId="6" w15:restartNumberingAfterBreak="0">
    <w:nsid w:val="014F5CB3"/>
    <w:multiLevelType w:val="hybridMultilevel"/>
    <w:tmpl w:val="12C21300"/>
    <w:lvl w:ilvl="0" w:tplc="1198796E">
      <w:start w:val="2"/>
      <w:numFmt w:val="lowerLetter"/>
      <w:lvlText w:val="%1)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08D62923"/>
    <w:multiLevelType w:val="hybridMultilevel"/>
    <w:tmpl w:val="BB148E96"/>
    <w:lvl w:ilvl="0" w:tplc="C9D68A1C">
      <w:start w:val="1"/>
      <w:numFmt w:val="upperRoman"/>
      <w:lvlText w:val="%1."/>
      <w:lvlJc w:val="left"/>
      <w:pPr>
        <w:ind w:left="2136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0B9D30D9"/>
    <w:multiLevelType w:val="hybridMultilevel"/>
    <w:tmpl w:val="2A2423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B7AAD"/>
    <w:multiLevelType w:val="hybridMultilevel"/>
    <w:tmpl w:val="2DA67FA4"/>
    <w:lvl w:ilvl="0" w:tplc="3BC66B2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6B3901"/>
    <w:multiLevelType w:val="hybridMultilevel"/>
    <w:tmpl w:val="3A4E159E"/>
    <w:lvl w:ilvl="0" w:tplc="5336C064">
      <w:start w:val="1"/>
      <w:numFmt w:val="low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3E4D1C"/>
    <w:multiLevelType w:val="hybridMultilevel"/>
    <w:tmpl w:val="410A876C"/>
    <w:lvl w:ilvl="0" w:tplc="80A815C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8285372">
    <w:abstractNumId w:val="0"/>
  </w:num>
  <w:num w:numId="2" w16cid:durableId="280765381">
    <w:abstractNumId w:val="1"/>
  </w:num>
  <w:num w:numId="3" w16cid:durableId="2109158151">
    <w:abstractNumId w:val="2"/>
  </w:num>
  <w:num w:numId="4" w16cid:durableId="1498423259">
    <w:abstractNumId w:val="3"/>
  </w:num>
  <w:num w:numId="5" w16cid:durableId="1181703306">
    <w:abstractNumId w:val="4"/>
  </w:num>
  <w:num w:numId="6" w16cid:durableId="1478062190">
    <w:abstractNumId w:val="5"/>
  </w:num>
  <w:num w:numId="7" w16cid:durableId="43650780">
    <w:abstractNumId w:val="6"/>
  </w:num>
  <w:num w:numId="8" w16cid:durableId="1235051358">
    <w:abstractNumId w:val="8"/>
  </w:num>
  <w:num w:numId="9" w16cid:durableId="1767573847">
    <w:abstractNumId w:val="10"/>
  </w:num>
  <w:num w:numId="10" w16cid:durableId="1959797010">
    <w:abstractNumId w:val="7"/>
  </w:num>
  <w:num w:numId="11" w16cid:durableId="1553925141">
    <w:abstractNumId w:val="11"/>
  </w:num>
  <w:num w:numId="12" w16cid:durableId="16657436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800"/>
    <w:rsid w:val="000A05D5"/>
    <w:rsid w:val="000C32FD"/>
    <w:rsid w:val="000C78E4"/>
    <w:rsid w:val="001123D2"/>
    <w:rsid w:val="001640F5"/>
    <w:rsid w:val="00192AE0"/>
    <w:rsid w:val="001D0859"/>
    <w:rsid w:val="002014E7"/>
    <w:rsid w:val="002E2D26"/>
    <w:rsid w:val="002F03B1"/>
    <w:rsid w:val="00313DFD"/>
    <w:rsid w:val="00344D30"/>
    <w:rsid w:val="00346D4C"/>
    <w:rsid w:val="00346EE4"/>
    <w:rsid w:val="00383F9F"/>
    <w:rsid w:val="003F6C55"/>
    <w:rsid w:val="00457651"/>
    <w:rsid w:val="00473C69"/>
    <w:rsid w:val="004B45CF"/>
    <w:rsid w:val="0050279C"/>
    <w:rsid w:val="0054433E"/>
    <w:rsid w:val="00581ABC"/>
    <w:rsid w:val="005C7EA3"/>
    <w:rsid w:val="005D63EF"/>
    <w:rsid w:val="005F4577"/>
    <w:rsid w:val="00666885"/>
    <w:rsid w:val="0068422B"/>
    <w:rsid w:val="007102D7"/>
    <w:rsid w:val="0074689B"/>
    <w:rsid w:val="0076372D"/>
    <w:rsid w:val="00767011"/>
    <w:rsid w:val="0084001A"/>
    <w:rsid w:val="00843800"/>
    <w:rsid w:val="00876B34"/>
    <w:rsid w:val="0088259C"/>
    <w:rsid w:val="008A1D14"/>
    <w:rsid w:val="008C6605"/>
    <w:rsid w:val="008E67AA"/>
    <w:rsid w:val="009108F1"/>
    <w:rsid w:val="0093318C"/>
    <w:rsid w:val="00981978"/>
    <w:rsid w:val="009C7874"/>
    <w:rsid w:val="009D1E01"/>
    <w:rsid w:val="00A30502"/>
    <w:rsid w:val="00A51695"/>
    <w:rsid w:val="00AD16FC"/>
    <w:rsid w:val="00B26F25"/>
    <w:rsid w:val="00B352C9"/>
    <w:rsid w:val="00B709BE"/>
    <w:rsid w:val="00B80F6D"/>
    <w:rsid w:val="00BB466E"/>
    <w:rsid w:val="00C2643A"/>
    <w:rsid w:val="00C30182"/>
    <w:rsid w:val="00C308EE"/>
    <w:rsid w:val="00C4202B"/>
    <w:rsid w:val="00C51AEE"/>
    <w:rsid w:val="00C641D9"/>
    <w:rsid w:val="00C90E9D"/>
    <w:rsid w:val="00CA7D44"/>
    <w:rsid w:val="00D3109D"/>
    <w:rsid w:val="00D80A1B"/>
    <w:rsid w:val="00DC711D"/>
    <w:rsid w:val="00DE66CC"/>
    <w:rsid w:val="00E2363D"/>
    <w:rsid w:val="00E61396"/>
    <w:rsid w:val="00E63805"/>
    <w:rsid w:val="00E709CB"/>
    <w:rsid w:val="00EC41C0"/>
    <w:rsid w:val="00ED0BEB"/>
    <w:rsid w:val="00EF1685"/>
    <w:rsid w:val="00F27AD8"/>
    <w:rsid w:val="00F90312"/>
    <w:rsid w:val="00FD38C4"/>
    <w:rsid w:val="0D05ED39"/>
    <w:rsid w:val="2B159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F0BFF68"/>
  <w15:chartTrackingRefBased/>
  <w15:docId w15:val="{A72D9F7C-4F41-4426-97F1-CA38037B7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eastAsia="Times New Roman" w:hAnsi="Cambria" w:cs="Cambria"/>
      <w:b/>
      <w:bCs/>
      <w:sz w:val="26"/>
      <w:szCs w:val="26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Arial" w:eastAsia="Courier New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eastAsia="pl-PL" w:bidi="pl-PL"/>
    </w:rPr>
  </w:style>
  <w:style w:type="character" w:customStyle="1" w:styleId="WW8Num1z1">
    <w:name w:val="WW8Num1z1"/>
    <w:rPr>
      <w:rFonts w:ascii="Arial" w:hAnsi="Arial" w:cs="Arial" w:hint="default"/>
      <w:sz w:val="24"/>
      <w:szCs w:val="24"/>
    </w:rPr>
  </w:style>
  <w:style w:type="character" w:customStyle="1" w:styleId="WW8Num1z2">
    <w:name w:val="WW8Num1z2"/>
    <w:rPr>
      <w:rFonts w:hint="default"/>
    </w:rPr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Calibri" w:hint="default"/>
      <w:sz w:val="24"/>
      <w:szCs w:val="24"/>
    </w:rPr>
  </w:style>
  <w:style w:type="character" w:customStyle="1" w:styleId="WW8Num3z0">
    <w:name w:val="WW8Num3z0"/>
    <w:rPr>
      <w:rFonts w:ascii="Symbol" w:hAnsi="Symbol" w:cs="Symbol" w:hint="default"/>
      <w:b/>
      <w:bCs/>
      <w:sz w:val="24"/>
      <w:szCs w:val="24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cs="Calibri" w:hint="default"/>
    </w:rPr>
  </w:style>
  <w:style w:type="character" w:customStyle="1" w:styleId="WW8Num5z0">
    <w:name w:val="WW8Num5z0"/>
    <w:rPr>
      <w:rFonts w:ascii="Symbol" w:hAnsi="Symbol" w:cs="Symbol" w:hint="default"/>
      <w:sz w:val="24"/>
      <w:szCs w:val="24"/>
    </w:rPr>
  </w:style>
  <w:style w:type="character" w:customStyle="1" w:styleId="WW8Num6z0">
    <w:name w:val="WW8Num6z0"/>
    <w:rPr>
      <w:rFonts w:cs="Calibri" w:hint="default"/>
      <w:sz w:val="24"/>
      <w:szCs w:val="24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Symbol" w:hAnsi="Symbol" w:cs="Symbol" w:hint="default"/>
      <w:sz w:val="24"/>
      <w:szCs w:val="24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Times New Roman" w:eastAsia="Times New Roman" w:hAnsi="Times New Roman" w:cs="Times New Roman" w:hint="default"/>
    </w:rPr>
  </w:style>
  <w:style w:type="character" w:customStyle="1" w:styleId="WW8Num9z1">
    <w:name w:val="WW8Num9z1"/>
    <w:rPr>
      <w:rFonts w:ascii="Times New Roman" w:hAnsi="Times New Roman" w:cs="Times New Roman" w:hint="default"/>
    </w:rPr>
  </w:style>
  <w:style w:type="character" w:customStyle="1" w:styleId="WW8Num9z3">
    <w:name w:val="WW8Num9z3"/>
    <w:rPr>
      <w:rFonts w:ascii="Arial Narrow" w:hAnsi="Arial Narrow" w:cs="Arial" w:hint="default"/>
      <w:b w:val="0"/>
      <w:bCs w:val="0"/>
    </w:rPr>
  </w:style>
  <w:style w:type="character" w:customStyle="1" w:styleId="WW8Num9z4">
    <w:name w:val="WW8Num9z4"/>
    <w:rPr>
      <w:rFonts w:ascii="Calibri" w:hAnsi="Calibri" w:cs="Arial" w:hint="default"/>
    </w:rPr>
  </w:style>
  <w:style w:type="character" w:customStyle="1" w:styleId="WW8Num9z6">
    <w:name w:val="WW8Num9z6"/>
    <w:rPr>
      <w:rFonts w:ascii="Calibri" w:hAnsi="Calibri" w:cs="Times New Roman" w:hint="default"/>
      <w:b w:val="0"/>
    </w:rPr>
  </w:style>
  <w:style w:type="character" w:customStyle="1" w:styleId="WW8Num10z0">
    <w:name w:val="WW8Num10z0"/>
    <w:rPr>
      <w:rFonts w:hint="default"/>
      <w:b w:val="0"/>
      <w:i w:val="0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  <w:rPr>
      <w:rFonts w:hint="default"/>
      <w:color w:val="auto"/>
    </w:rPr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5">
    <w:name w:val="WW8Num16z5"/>
    <w:rPr>
      <w:rFonts w:ascii="Wingdings" w:hAnsi="Wingdings" w:cs="Wingdings" w:hint="default"/>
    </w:rPr>
  </w:style>
  <w:style w:type="character" w:customStyle="1" w:styleId="WW8Num17z0">
    <w:name w:val="WW8Num17z0"/>
    <w:rPr>
      <w:rFonts w:cs="Times New Roman" w:hint="default"/>
      <w:b/>
      <w:sz w:val="24"/>
      <w:szCs w:val="24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hint="default"/>
      <w:color w:val="auto"/>
    </w:rPr>
  </w:style>
  <w:style w:type="character" w:customStyle="1" w:styleId="WW8Num18z2">
    <w:name w:val="WW8Num18z2"/>
    <w:rPr>
      <w:rFonts w:hint="default"/>
    </w:rPr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hint="default"/>
      <w:sz w:val="24"/>
      <w:szCs w:val="24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0">
    <w:name w:val="WW8Num25z0"/>
    <w:rPr>
      <w:b w:val="0"/>
      <w:i w:val="0"/>
    </w:rPr>
  </w:style>
  <w:style w:type="character" w:customStyle="1" w:styleId="WW8Num25z1">
    <w:name w:val="WW8Num25z1"/>
    <w:rPr>
      <w:rFonts w:hint="default"/>
      <w:b w:val="0"/>
      <w:i/>
    </w:rPr>
  </w:style>
  <w:style w:type="character" w:customStyle="1" w:styleId="WW8Num25z2">
    <w:name w:val="WW8Num25z2"/>
    <w:rPr>
      <w:b/>
      <w:i w:val="0"/>
    </w:rPr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Symbol" w:hAnsi="Symbol" w:cs="Symbol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7z0">
    <w:name w:val="WW8Num27z0"/>
    <w:rPr>
      <w:rFonts w:ascii="Symbol" w:hAnsi="Symbol" w:cs="Symbol" w:hint="default"/>
    </w:rPr>
  </w:style>
  <w:style w:type="character" w:customStyle="1" w:styleId="WW8Num27z1">
    <w:name w:val="WW8Num27z1"/>
    <w:rPr>
      <w:rFonts w:hint="default"/>
      <w:color w:val="auto"/>
    </w:rPr>
  </w:style>
  <w:style w:type="character" w:customStyle="1" w:styleId="WW8Num27z2">
    <w:name w:val="WW8Num27z2"/>
    <w:rPr>
      <w:rFonts w:hint="default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Symbol" w:hAnsi="Symbol" w:cs="Symbol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  <w:rPr>
      <w:rFonts w:hint="default"/>
      <w:b/>
    </w:rPr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  <w:rPr>
      <w:rFonts w:hint="default"/>
    </w:rPr>
  </w:style>
  <w:style w:type="character" w:customStyle="1" w:styleId="WW8Num30z2">
    <w:name w:val="WW8Num30z2"/>
    <w:rPr>
      <w:rFonts w:ascii="Times New Roman" w:eastAsia="Times New Roman" w:hAnsi="Times New Roman" w:cs="Times New Roman"/>
    </w:rPr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customStyle="1" w:styleId="Nagwek3Znak">
    <w:name w:val="Nagłówek 3 Znak"/>
    <w:rPr>
      <w:rFonts w:ascii="Cambria" w:eastAsia="Times New Roman" w:hAnsi="Cambria" w:cs="Times New Roman"/>
      <w:b/>
      <w:bCs/>
      <w:sz w:val="26"/>
      <w:szCs w:val="26"/>
    </w:rPr>
  </w:style>
  <w:style w:type="character" w:styleId="Pogrubienie">
    <w:name w:val="Strong"/>
    <w:qFormat/>
    <w:rPr>
      <w:rFonts w:ascii="Times New Roman" w:hAnsi="Times New Roman" w:cs="Times New Roman"/>
      <w:b/>
      <w:bCs/>
    </w:rPr>
  </w:style>
  <w:style w:type="character" w:customStyle="1" w:styleId="NagwekZnak">
    <w:name w:val="Nagłówek Znak"/>
    <w:uiPriority w:val="99"/>
    <w:rPr>
      <w:sz w:val="22"/>
      <w:szCs w:val="22"/>
    </w:rPr>
  </w:style>
  <w:style w:type="character" w:customStyle="1" w:styleId="AkapitzlistZnak">
    <w:name w:val="Akapit z listą Znak"/>
    <w:aliases w:val="L1 Znak,Numerowanie Znak,sw tekst Znak,List Paragraph Znak,Akapit z listą BS Znak,Preambuła Znak,Wypunktowanie Znak,BulletC Znak,Wyliczanie Znak,Obiekt Znak,normalny tekst Znak,Akapit z listą31 Znak,Bullets Znak,List Paragraph1 Znak"/>
    <w:uiPriority w:val="34"/>
    <w:qFormat/>
    <w:rPr>
      <w:sz w:val="22"/>
      <w:szCs w:val="22"/>
    </w:rPr>
  </w:style>
  <w:style w:type="character" w:customStyle="1" w:styleId="dane1">
    <w:name w:val="dane1"/>
    <w:rPr>
      <w:color w:val="auto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Akapitzlist">
    <w:name w:val="List Paragraph"/>
    <w:aliases w:val="L1,Numerowanie,sw tekst,List Paragraph,Akapit z listą BS,Preambuła,Wypunktowanie,BulletC,Wyliczanie,Obiekt,normalny tekst,Akapit z listą31,Bullets,List Paragraph1,T_SZ_List Paragraph,WYPUNKTOWANIE Akapit z listą,List Paragraph2,2 heading"/>
    <w:basedOn w:val="Normalny"/>
    <w:uiPriority w:val="34"/>
    <w:qFormat/>
    <w:pPr>
      <w:ind w:left="720"/>
    </w:pPr>
  </w:style>
  <w:style w:type="paragraph" w:customStyle="1" w:styleId="Default">
    <w:name w:val="Default"/>
    <w:pPr>
      <w:widowControl w:val="0"/>
      <w:suppressAutoHyphens/>
      <w:autoSpaceDE w:val="0"/>
    </w:pPr>
    <w:rPr>
      <w:color w:val="000000"/>
      <w:sz w:val="24"/>
      <w:szCs w:val="24"/>
      <w:lang w:eastAsia="ar-SA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p2">
    <w:name w:val="p2"/>
    <w:basedOn w:val="Normalny"/>
    <w:pPr>
      <w:spacing w:after="300" w:line="240" w:lineRule="auto"/>
    </w:pPr>
    <w:rPr>
      <w:rFonts w:ascii="inherit" w:eastAsia="Times New Roman" w:hAnsi="inherit" w:cs="inherit"/>
      <w:sz w:val="24"/>
      <w:szCs w:val="24"/>
    </w:rPr>
  </w:style>
  <w:style w:type="paragraph" w:customStyle="1" w:styleId="p3">
    <w:name w:val="p3"/>
    <w:basedOn w:val="Normalny"/>
    <w:pPr>
      <w:spacing w:after="300" w:line="240" w:lineRule="auto"/>
    </w:pPr>
    <w:rPr>
      <w:rFonts w:ascii="inherit" w:eastAsia="Times New Roman" w:hAnsi="inherit" w:cs="inherit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C308EE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ierozpoznanawzmianka">
    <w:name w:val="Unresolved Mention"/>
    <w:uiPriority w:val="99"/>
    <w:semiHidden/>
    <w:unhideWhenUsed/>
    <w:rsid w:val="00C308EE"/>
    <w:rPr>
      <w:color w:val="605E5C"/>
      <w:shd w:val="clear" w:color="auto" w:fill="E1DFDD"/>
    </w:rPr>
  </w:style>
  <w:style w:type="paragraph" w:styleId="Stopka">
    <w:name w:val="footer"/>
    <w:basedOn w:val="Normalny"/>
    <w:link w:val="StopkaZnak"/>
    <w:uiPriority w:val="99"/>
    <w:unhideWhenUsed/>
    <w:rsid w:val="000C78E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C78E4"/>
    <w:rPr>
      <w:rFonts w:ascii="Calibri" w:eastAsia="Calibri" w:hAnsi="Calibri"/>
      <w:sz w:val="22"/>
      <w:szCs w:val="22"/>
      <w:lang w:eastAsia="ar-SA"/>
    </w:rPr>
  </w:style>
  <w:style w:type="character" w:styleId="Odwoanieprzypisudolnego">
    <w:name w:val="footnote reference"/>
    <w:uiPriority w:val="99"/>
    <w:semiHidden/>
    <w:unhideWhenUsed/>
    <w:rsid w:val="00F90312"/>
    <w:rPr>
      <w:vertAlign w:val="superscript"/>
    </w:rPr>
  </w:style>
  <w:style w:type="paragraph" w:customStyle="1" w:styleId="Tekstpodstawowy31">
    <w:name w:val="Tekst podstawowy 31"/>
    <w:basedOn w:val="Normalny"/>
    <w:rsid w:val="00C90E9D"/>
    <w:pPr>
      <w:tabs>
        <w:tab w:val="left" w:pos="709"/>
        <w:tab w:val="left" w:pos="993"/>
      </w:tabs>
      <w:spacing w:after="0" w:line="240" w:lineRule="auto"/>
    </w:pPr>
    <w:rPr>
      <w:rFonts w:ascii="Times New Roman" w:eastAsia="Times New Roman" w:hAnsi="Times New Roman"/>
      <w:kern w:val="1"/>
      <w:sz w:val="16"/>
      <w:szCs w:val="16"/>
      <w:lang w:val="x-none"/>
    </w:rPr>
  </w:style>
  <w:style w:type="table" w:styleId="Tabela-Siatka">
    <w:name w:val="Table Grid"/>
    <w:basedOn w:val="Standardowy"/>
    <w:uiPriority w:val="39"/>
    <w:rsid w:val="00C90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67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286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Zbrzyzny</dc:creator>
  <cp:keywords/>
  <cp:lastModifiedBy>Emilia Szymanowska - UM w Dobiegniewie</cp:lastModifiedBy>
  <cp:revision>16</cp:revision>
  <cp:lastPrinted>2026-03-26T12:05:00Z</cp:lastPrinted>
  <dcterms:created xsi:type="dcterms:W3CDTF">2026-03-24T08:20:00Z</dcterms:created>
  <dcterms:modified xsi:type="dcterms:W3CDTF">2026-04-01T09:50:00Z</dcterms:modified>
</cp:coreProperties>
</file>